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A6011F" w:rsidP="00847B71">
            <w:pPr>
              <w:suppressAutoHyphens/>
              <w:ind w:firstLine="5744"/>
            </w:pPr>
            <w:r>
              <w:t>ППриложение к ПП</w:t>
            </w:r>
            <w:r w:rsidR="00ED4E61" w:rsidRPr="003F1B9F">
              <w:t>С</w:t>
            </w:r>
            <w:r>
              <w:t>СЗ</w:t>
            </w:r>
            <w:r w:rsidR="00ED4E61" w:rsidRPr="003F1B9F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6011F" w:rsidRPr="00985E5D" w:rsidRDefault="00A6011F" w:rsidP="00A6011F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>43.02.15  Поварское</w:t>
      </w:r>
      <w:r>
        <w:rPr>
          <w:u w:val="single"/>
        </w:rPr>
        <w:t xml:space="preserve"> и </w:t>
      </w:r>
      <w:r w:rsidRPr="00985E5D">
        <w:rPr>
          <w:u w:val="single"/>
        </w:rPr>
        <w:t xml:space="preserve"> кондитерское дело</w:t>
      </w:r>
      <w:r w:rsidRPr="00985E5D">
        <w:t xml:space="preserve"> 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C958AE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7A2D69" w:rsidRPr="001953E8" w:rsidRDefault="00ED4E61" w:rsidP="00E6298E">
      <w:pPr>
        <w:autoSpaceDE w:val="0"/>
        <w:autoSpaceDN w:val="0"/>
        <w:adjustRightInd w:val="0"/>
        <w:ind w:firstLine="708"/>
        <w:jc w:val="both"/>
        <w:rPr>
          <w:i/>
        </w:rPr>
      </w:pPr>
      <w:r w:rsidRPr="001953E8">
        <w:lastRenderedPageBreak/>
        <w:t>Рабочая программа учебной дисциплины</w:t>
      </w:r>
      <w:r w:rsidRPr="001953E8">
        <w:rPr>
          <w:caps/>
        </w:rPr>
        <w:t xml:space="preserve"> </w:t>
      </w:r>
      <w:r w:rsidRPr="001953E8">
        <w:t>Астрономия разработана</w:t>
      </w:r>
      <w:r w:rsidR="007A2D69" w:rsidRPr="001953E8">
        <w:t xml:space="preserve"> в соответствии с Приказом Минобрнауки России «О внесении изменений в Федеральный государственный</w:t>
      </w:r>
      <w:r w:rsidR="00E6298E" w:rsidRPr="001953E8">
        <w:t xml:space="preserve"> </w:t>
      </w:r>
      <w:r w:rsidR="007A2D69" w:rsidRPr="001953E8"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дисциплины</w:t>
      </w:r>
      <w:r w:rsidR="008938AA" w:rsidRPr="001953E8">
        <w:t>«Астрономия»</w:t>
      </w:r>
      <w:r w:rsidR="007A2D69" w:rsidRPr="001953E8">
        <w:t>, р</w:t>
      </w:r>
      <w:r w:rsidR="007A2D69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7A2D69" w:rsidRPr="001953E8">
        <w:rPr>
          <w:lang w:eastAsia="en-US"/>
        </w:rPr>
        <w:t>№2 от 18.04.2018г</w:t>
      </w:r>
      <w:r w:rsidR="00CB6DC2"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  <w:r w:rsidR="007A2D69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A93781" w:rsidRPr="001953E8" w:rsidRDefault="00A93781" w:rsidP="007A2D69">
      <w:pPr>
        <w:autoSpaceDE w:val="0"/>
        <w:autoSpaceDN w:val="0"/>
        <w:adjustRightInd w:val="0"/>
        <w:jc w:val="both"/>
      </w:pPr>
    </w:p>
    <w:p w:rsidR="006059B9" w:rsidRPr="001953E8" w:rsidRDefault="006059B9" w:rsidP="007A2D69">
      <w:pPr>
        <w:pStyle w:val="Default"/>
        <w:jc w:val="both"/>
        <w:rPr>
          <w:color w:val="auto"/>
        </w:rPr>
      </w:pP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F10341">
        <w:t>льных дисциплин протокол № 10</w:t>
      </w:r>
      <w:r w:rsidRPr="00CB65FB">
        <w:t xml:space="preserve"> от «</w:t>
      </w:r>
      <w:r w:rsidR="00F10341">
        <w:t>22</w:t>
      </w:r>
      <w:r w:rsidRPr="00CB65FB">
        <w:t>»</w:t>
      </w:r>
      <w:r w:rsidR="00F10341">
        <w:t xml:space="preserve"> июня </w:t>
      </w:r>
      <w:r w:rsidRPr="00CB65FB">
        <w:t>20</w:t>
      </w:r>
      <w:r w:rsidR="00F10341">
        <w:t>18</w:t>
      </w:r>
      <w:r w:rsidRPr="00CB65FB">
        <w:t xml:space="preserve">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Pr="001953E8" w:rsidRDefault="00ED4E61" w:rsidP="00E6298E">
      <w:pPr>
        <w:widowControl w:val="0"/>
        <w:autoSpaceDE w:val="0"/>
        <w:autoSpaceDN w:val="0"/>
        <w:adjustRightInd w:val="0"/>
        <w:spacing w:after="15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3635E">
        <w:t>Астрономия</w:t>
      </w:r>
      <w:r w:rsidR="00570543">
        <w:t>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</w:t>
      </w:r>
      <w:r w:rsidR="006059B9" w:rsidRPr="00A93781">
        <w:t>ол от</w:t>
      </w:r>
      <w:r w:rsidR="00E6298E">
        <w:t xml:space="preserve"> 28 июня 2016 г. № 2/16-з) и </w:t>
      </w:r>
      <w:r w:rsidR="00A93781" w:rsidRPr="00A93781">
        <w:t xml:space="preserve"> </w:t>
      </w:r>
      <w:r w:rsidR="00E6298E" w:rsidRPr="001953E8">
        <w:t>примерной программы общеобразовательной учебной дисциплины</w:t>
      </w:r>
      <w:r w:rsidR="008938AA" w:rsidRPr="001953E8">
        <w:t>» «Астрономия»</w:t>
      </w:r>
      <w:r w:rsidR="00E6298E" w:rsidRPr="001953E8">
        <w:t>, р</w:t>
      </w:r>
      <w:r w:rsidR="00E6298E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E6298E" w:rsidRPr="001953E8">
        <w:rPr>
          <w:lang w:eastAsia="en-US"/>
        </w:rPr>
        <w:t>№2 от 18.04.2018г</w:t>
      </w:r>
      <w:r w:rsidR="00E6298E"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1953E8">
        <w:rPr>
          <w:b/>
          <w:bCs/>
        </w:rPr>
        <w:t>1.1. Область применения программы</w:t>
      </w:r>
    </w:p>
    <w:p w:rsidR="00A6011F" w:rsidRPr="001953E8" w:rsidRDefault="00ED4E61" w:rsidP="00A601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953E8">
        <w:t xml:space="preserve">Рабочая программа учебной дисциплины является частью основной профессиональной образовательной программы </w:t>
      </w:r>
      <w:r w:rsidR="00A6011F" w:rsidRPr="001953E8">
        <w:t>по специальности СПО</w:t>
      </w:r>
      <w:r w:rsidR="00A6011F" w:rsidRPr="001953E8">
        <w:rPr>
          <w:b/>
          <w:bCs/>
        </w:rPr>
        <w:t xml:space="preserve"> </w:t>
      </w:r>
      <w:r w:rsidR="00A6011F" w:rsidRPr="001953E8">
        <w:t>43.02.15 Поварское и  кондитерское дело.</w:t>
      </w:r>
    </w:p>
    <w:p w:rsidR="00E6298E" w:rsidRPr="001953E8" w:rsidRDefault="00ED4E61" w:rsidP="00E6298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953E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6298E" w:rsidRPr="001953E8">
        <w:rPr>
          <w:bCs/>
        </w:rPr>
        <w:t>В у</w:t>
      </w:r>
      <w:r w:rsidR="00E6298E" w:rsidRPr="001953E8">
        <w:rPr>
          <w:rFonts w:eastAsia="Arial"/>
        </w:rPr>
        <w:t xml:space="preserve">чебном плане ППССЗ </w:t>
      </w:r>
      <w:r w:rsidR="00E6298E" w:rsidRPr="001953E8">
        <w:t>по специальности СПО</w:t>
      </w:r>
      <w:r w:rsidR="00E6298E" w:rsidRPr="001953E8">
        <w:rPr>
          <w:b/>
          <w:bCs/>
        </w:rPr>
        <w:t xml:space="preserve"> </w:t>
      </w:r>
      <w:r w:rsidR="00E6298E" w:rsidRPr="001953E8">
        <w:t>43.02.15 Поварское и  кондитерское дело</w:t>
      </w:r>
      <w:r w:rsidR="00E6298E" w:rsidRPr="001953E8">
        <w:rPr>
          <w:rFonts w:eastAsia="Arial"/>
        </w:rPr>
        <w:t xml:space="preserve"> дисциплина «Астрономия» входит в состав общих общеобразовательных учебных дисциплин, формируемых из обязательных предметных областей ФГОС среднего общего образования</w:t>
      </w:r>
      <w:r w:rsidR="00E6298E" w:rsidRPr="001953E8">
        <w:t xml:space="preserve"> естественнонаучного профиля, уровень изучения – базовый.</w:t>
      </w: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1953E8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1953E8" w:rsidRDefault="00ED4E61" w:rsidP="002D35E1">
      <w:pPr>
        <w:autoSpaceDE w:val="0"/>
        <w:autoSpaceDN w:val="0"/>
        <w:adjustRightInd w:val="0"/>
        <w:jc w:val="both"/>
        <w:rPr>
          <w:b/>
        </w:rPr>
      </w:pPr>
      <w:r w:rsidRPr="001953E8">
        <w:rPr>
          <w:b/>
          <w:bCs/>
        </w:rPr>
        <w:t>Содержание программы «</w:t>
      </w:r>
      <w:r w:rsidR="006059B9" w:rsidRPr="001953E8">
        <w:rPr>
          <w:b/>
          <w:bCs/>
        </w:rPr>
        <w:t>Астрономии</w:t>
      </w:r>
      <w:r w:rsidRPr="001953E8">
        <w:rPr>
          <w:b/>
          <w:bCs/>
        </w:rPr>
        <w:t xml:space="preserve">» направлено </w:t>
      </w:r>
      <w:r w:rsidR="002D35E1" w:rsidRPr="001953E8">
        <w:rPr>
          <w:b/>
        </w:rPr>
        <w:t>на формирование у обучающихся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понимания принципиальной роли астрономии в познании фундаментальных</w:t>
      </w:r>
      <w:r w:rsidR="00C011CF" w:rsidRPr="001953E8">
        <w:t xml:space="preserve"> </w:t>
      </w:r>
      <w:r w:rsidRPr="001953E8">
        <w:t>законов природы и современной естественно-научной картины мира;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знаний о физической природе небесных тел и систем, строения и эволюции</w:t>
      </w:r>
      <w:r w:rsidR="00C011CF" w:rsidRPr="001953E8">
        <w:t xml:space="preserve"> </w:t>
      </w:r>
      <w:r w:rsidRPr="001953E8">
        <w:t>Вселенной, пространственных и временны`х масштабах Вселенной, наиболее</w:t>
      </w:r>
      <w:r w:rsidR="00C011CF" w:rsidRPr="001953E8">
        <w:t xml:space="preserve"> </w:t>
      </w:r>
      <w:r w:rsidRPr="001953E8">
        <w:t>важных астрономических открытиях, определивших развитие науки и техники;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умений объяснять видимое положение и движение небесных тел принципами</w:t>
      </w:r>
      <w:r w:rsidR="00C011CF" w:rsidRPr="001953E8">
        <w:t xml:space="preserve"> </w:t>
      </w:r>
      <w:r w:rsidRPr="001953E8"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  <w:r w:rsidR="00C011CF" w:rsidRPr="001953E8">
        <w:t xml:space="preserve"> </w:t>
      </w:r>
      <w:r w:rsidRPr="001953E8">
        <w:t>вида звездного неба в конкретном пункте для заданного времени;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познавательных интересов, интеллектуальных и творческих способностей в</w:t>
      </w:r>
      <w:r w:rsidR="00C011CF" w:rsidRPr="001953E8">
        <w:t xml:space="preserve"> </w:t>
      </w:r>
      <w:r w:rsidRPr="001953E8">
        <w:t>процессе приобретения знаний по астрономии с использованием различных</w:t>
      </w:r>
      <w:r w:rsidR="00C011CF" w:rsidRPr="001953E8">
        <w:t xml:space="preserve"> </w:t>
      </w:r>
      <w:r w:rsidRPr="001953E8">
        <w:t>источников информации и современных образовательных технологий;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умения применять приобретенные знания для решения практических задач</w:t>
      </w:r>
      <w:r w:rsidR="00C011CF" w:rsidRPr="001953E8">
        <w:t xml:space="preserve"> </w:t>
      </w:r>
      <w:r w:rsidRPr="001953E8">
        <w:t>повседневной жизни;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научного мировоззрения;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1953E8">
        <w:t>навыков использования естественнонаучных, особенно физико-математических</w:t>
      </w:r>
      <w:r w:rsidR="00C011CF" w:rsidRPr="001953E8">
        <w:t xml:space="preserve"> </w:t>
      </w:r>
      <w:r w:rsidRPr="001953E8">
        <w:t>знаний для объективного анализа устройства окружающего мира на примере</w:t>
      </w:r>
      <w:r w:rsidR="00C011CF" w:rsidRPr="001953E8">
        <w:t xml:space="preserve"> </w:t>
      </w:r>
      <w:r w:rsidRPr="001953E8">
        <w:t>достижений современной астрофизики, астрономии и космонавтики.</w:t>
      </w: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27" w:lineRule="exact"/>
        <w:ind w:left="426"/>
        <w:jc w:val="both"/>
      </w:pP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59" w:lineRule="exact"/>
        <w:ind w:left="426"/>
      </w:pP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1953E8">
        <w:rPr>
          <w:b/>
          <w:bCs/>
        </w:rPr>
        <w:t>Освоение содержания учебной дисциплины «</w:t>
      </w:r>
      <w:r w:rsidR="0073635E" w:rsidRPr="001953E8">
        <w:rPr>
          <w:b/>
          <w:bCs/>
        </w:rPr>
        <w:t>Астрономия</w:t>
      </w:r>
      <w:r w:rsidRPr="001953E8">
        <w:rPr>
          <w:b/>
          <w:bCs/>
        </w:rPr>
        <w:t xml:space="preserve">» обеспечивает достижение студентами следующих </w:t>
      </w:r>
      <w:r w:rsidRPr="001953E8">
        <w:rPr>
          <w:b/>
          <w:bCs/>
          <w:i/>
          <w:iCs/>
        </w:rPr>
        <w:t>результатов:</w:t>
      </w:r>
    </w:p>
    <w:p w:rsidR="00ED4E61" w:rsidRPr="001953E8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0" w:name="bookmark8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личностных:</w:t>
      </w:r>
      <w:bookmarkEnd w:id="0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lastRenderedPageBreak/>
        <w:t>устойчивый интерес к истории и достижениям в области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9F0150" w:rsidRPr="001953E8" w:rsidRDefault="009F0150" w:rsidP="00C011CF">
      <w:pPr>
        <w:tabs>
          <w:tab w:val="left" w:pos="563"/>
        </w:tabs>
        <w:ind w:left="280"/>
        <w:jc w:val="both"/>
        <w:rPr>
          <w:b/>
          <w:i/>
        </w:rPr>
      </w:pPr>
      <w:bookmarkStart w:id="1" w:name="bookmark9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метапредметных:</w:t>
      </w:r>
      <w:bookmarkEnd w:id="1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2" w:name="bookmark10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предметных:</w:t>
      </w:r>
      <w:bookmarkEnd w:id="2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953E8">
        <w:t>Изучение общеобразовательной учебной дисциплины «Астрономия»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</w:t>
      </w:r>
      <w:r w:rsidR="00A6011F" w:rsidRPr="001953E8">
        <w:t>реднего общего образования (ПП</w:t>
      </w:r>
      <w:r w:rsidRPr="001953E8">
        <w:t>С</w:t>
      </w:r>
      <w:r w:rsidR="00A6011F" w:rsidRPr="001953E8">
        <w:t>СЗ</w:t>
      </w:r>
      <w:r w:rsidRPr="001953E8">
        <w:t>).</w:t>
      </w:r>
    </w:p>
    <w:p w:rsidR="00ED4E61" w:rsidRPr="001953E8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1953E8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953E8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1953E8">
        <w:trPr>
          <w:trHeight w:val="460"/>
        </w:trPr>
        <w:tc>
          <w:tcPr>
            <w:tcW w:w="7905" w:type="dxa"/>
          </w:tcPr>
          <w:p w:rsidR="00ED4E61" w:rsidRPr="001953E8" w:rsidRDefault="00ED4E61" w:rsidP="001741FC">
            <w:pPr>
              <w:jc w:val="center"/>
            </w:pPr>
            <w:r w:rsidRPr="001953E8">
              <w:t>Вид учебной работы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i/>
                <w:iCs/>
              </w:rPr>
            </w:pPr>
            <w:r w:rsidRPr="001953E8">
              <w:rPr>
                <w:i/>
                <w:iCs/>
              </w:rPr>
              <w:t xml:space="preserve">Кол-во часов 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1953E8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t>в том числе: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t>Теоретические занятия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</w:t>
            </w:r>
            <w:r w:rsidR="0059090F" w:rsidRPr="001953E8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95019A">
            <w:pPr>
              <w:jc w:val="both"/>
            </w:pPr>
            <w:r w:rsidRPr="001953E8">
              <w:t>практические работы</w:t>
            </w:r>
          </w:p>
        </w:tc>
        <w:tc>
          <w:tcPr>
            <w:tcW w:w="1564" w:type="dxa"/>
          </w:tcPr>
          <w:p w:rsidR="00ED4E61" w:rsidRPr="001953E8" w:rsidRDefault="009F0150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  <w:rPr>
                <w:b/>
                <w:bCs/>
              </w:rPr>
            </w:pPr>
            <w:r w:rsidRPr="001953E8">
              <w:t>выполнение индивидуального проекта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1953E8">
        <w:tc>
          <w:tcPr>
            <w:tcW w:w="7905" w:type="dxa"/>
            <w:tcBorders>
              <w:right w:val="single" w:sz="4" w:space="0" w:color="auto"/>
            </w:tcBorders>
          </w:tcPr>
          <w:p w:rsidR="00ED4E61" w:rsidRPr="001953E8" w:rsidRDefault="00ED4E61" w:rsidP="0059090F">
            <w:pPr>
              <w:rPr>
                <w:highlight w:val="yellow"/>
              </w:rPr>
            </w:pPr>
            <w:r w:rsidRPr="001953E8">
              <w:t>Промежуточная аттестация в форме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  <w:highlight w:val="yellow"/>
              </w:rPr>
            </w:pPr>
          </w:p>
        </w:tc>
      </w:tr>
    </w:tbl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1953E8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1953E8">
        <w:br w:type="page"/>
      </w:r>
      <w:r w:rsidRPr="001953E8">
        <w:rPr>
          <w:b/>
          <w:bCs/>
        </w:rPr>
        <w:lastRenderedPageBreak/>
        <w:t>2. ТЕМАТИЧЕСКИЙ ПЛАН</w:t>
      </w: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8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989"/>
        <w:gridCol w:w="966"/>
        <w:gridCol w:w="745"/>
        <w:gridCol w:w="1952"/>
      </w:tblGrid>
      <w:tr w:rsidR="00CE2887" w:rsidRPr="001953E8" w:rsidTr="00CE2887">
        <w:tc>
          <w:tcPr>
            <w:tcW w:w="3642" w:type="dxa"/>
            <w:vMerge w:val="restart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0" w:type="dxa"/>
            <w:gridSpan w:val="3"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952" w:type="dxa"/>
            <w:vMerge w:val="restart"/>
          </w:tcPr>
          <w:p w:rsidR="00CE2887" w:rsidRPr="001953E8" w:rsidRDefault="00CE2887" w:rsidP="007A2D6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  <w:r w:rsidRPr="001953E8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E2887" w:rsidRPr="001953E8" w:rsidTr="00CE2887">
        <w:trPr>
          <w:trHeight w:val="243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 w:val="restart"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95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CE2887">
        <w:trPr>
          <w:trHeight w:val="1122"/>
        </w:trPr>
        <w:tc>
          <w:tcPr>
            <w:tcW w:w="364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  <w:vMerge/>
          </w:tcPr>
          <w:p w:rsidR="00CE2887" w:rsidRPr="001953E8" w:rsidRDefault="00CE2887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952" w:type="dxa"/>
            <w:vMerge/>
          </w:tcPr>
          <w:p w:rsidR="00CE2887" w:rsidRPr="001953E8" w:rsidRDefault="00CE2887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</w:pPr>
            <w:r w:rsidRPr="001953E8">
              <w:t>3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</w:pPr>
            <w:r w:rsidRPr="001953E8">
              <w:t>4</w:t>
            </w:r>
          </w:p>
        </w:tc>
        <w:tc>
          <w:tcPr>
            <w:tcW w:w="1952" w:type="dxa"/>
          </w:tcPr>
          <w:p w:rsidR="00CE2887" w:rsidRPr="001953E8" w:rsidRDefault="00CE2887" w:rsidP="007A2D69">
            <w:pPr>
              <w:jc w:val="center"/>
            </w:pPr>
            <w:r>
              <w:t>5</w:t>
            </w: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953E8">
              <w:rPr>
                <w:lang w:eastAsia="en-US"/>
              </w:rPr>
              <w:t>Введение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</w:pPr>
            <w:r w:rsidRPr="001953E8">
              <w:t>-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95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1. История развития астрономии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95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</w:pPr>
            <w:r w:rsidRPr="001953E8">
              <w:t>Раздел 2. Устройство Солнечной системы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20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95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3. Строение и эволюция Вселенной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10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</w:pPr>
          </w:p>
        </w:tc>
        <w:tc>
          <w:tcPr>
            <w:tcW w:w="1952" w:type="dxa"/>
          </w:tcPr>
          <w:p w:rsidR="00CE2887" w:rsidRPr="001953E8" w:rsidRDefault="00CE2887" w:rsidP="007A2D69">
            <w:pPr>
              <w:jc w:val="center"/>
            </w:pPr>
          </w:p>
        </w:tc>
      </w:tr>
      <w:tr w:rsidR="00CE2887" w:rsidRPr="001953E8" w:rsidTr="00CE2887">
        <w:tc>
          <w:tcPr>
            <w:tcW w:w="3642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989" w:type="dxa"/>
          </w:tcPr>
          <w:p w:rsidR="00CE2887" w:rsidRPr="001953E8" w:rsidRDefault="00CE2887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953E8"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  <w:tc>
          <w:tcPr>
            <w:tcW w:w="745" w:type="dxa"/>
          </w:tcPr>
          <w:p w:rsidR="00CE2887" w:rsidRPr="001953E8" w:rsidRDefault="00CE2887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-</w:t>
            </w:r>
          </w:p>
        </w:tc>
        <w:tc>
          <w:tcPr>
            <w:tcW w:w="1952" w:type="dxa"/>
          </w:tcPr>
          <w:p w:rsidR="00CE2887" w:rsidRPr="001953E8" w:rsidRDefault="006003AB" w:rsidP="007A2D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6003AB" w:rsidRPr="001953E8" w:rsidTr="009969C2">
        <w:tc>
          <w:tcPr>
            <w:tcW w:w="8294" w:type="dxa"/>
            <w:gridSpan w:val="5"/>
          </w:tcPr>
          <w:p w:rsidR="006003AB" w:rsidRPr="001953E8" w:rsidRDefault="006003AB" w:rsidP="007A2D69">
            <w:r w:rsidRPr="001953E8">
              <w:t>Промежуточная аттестация в форме зачета</w:t>
            </w:r>
          </w:p>
          <w:p w:rsidR="006003AB" w:rsidRDefault="006003AB">
            <w:pPr>
              <w:rPr>
                <w:b/>
                <w:bCs/>
              </w:rPr>
            </w:pPr>
          </w:p>
          <w:p w:rsidR="006003AB" w:rsidRPr="001953E8" w:rsidRDefault="006003AB" w:rsidP="00CE2887">
            <w:pPr>
              <w:jc w:val="center"/>
              <w:rPr>
                <w:b/>
                <w:bCs/>
              </w:rPr>
            </w:pPr>
          </w:p>
        </w:tc>
      </w:tr>
    </w:tbl>
    <w:p w:rsidR="00ED4E61" w:rsidRPr="001953E8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1953E8" w:rsidRDefault="00ED4E61" w:rsidP="009A72E4">
      <w:pPr>
        <w:jc w:val="center"/>
        <w:rPr>
          <w:b/>
          <w:bCs/>
        </w:rPr>
      </w:pPr>
      <w:r w:rsidRPr="001953E8">
        <w:rPr>
          <w:b/>
          <w:bCs/>
        </w:rPr>
        <w:lastRenderedPageBreak/>
        <w:t>3. СОДЕРЖАНИЕ УЧЕБНОЙ ДИСЦИПЛИНЫ</w:t>
      </w:r>
    </w:p>
    <w:p w:rsidR="00ED4E61" w:rsidRPr="001953E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1953E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1953E8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9F0150" w:rsidRPr="001953E8" w:rsidTr="007A2D69">
        <w:trPr>
          <w:trHeight w:val="650"/>
        </w:trPr>
        <w:tc>
          <w:tcPr>
            <w:tcW w:w="2124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953E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Объем часов</w:t>
            </w:r>
          </w:p>
        </w:tc>
      </w:tr>
      <w:tr w:rsidR="009F0150" w:rsidRPr="001953E8" w:rsidTr="007A2D69">
        <w:trPr>
          <w:trHeight w:val="650"/>
        </w:trPr>
        <w:tc>
          <w:tcPr>
            <w:tcW w:w="14538" w:type="dxa"/>
            <w:gridSpan w:val="5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Первый курс</w:t>
            </w:r>
          </w:p>
        </w:tc>
      </w:tr>
      <w:tr w:rsidR="009F0150" w:rsidRPr="001953E8" w:rsidTr="007A2D69">
        <w:tc>
          <w:tcPr>
            <w:tcW w:w="2388" w:type="dxa"/>
            <w:gridSpan w:val="3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1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2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3</w:t>
            </w:r>
          </w:p>
        </w:tc>
      </w:tr>
      <w:tr w:rsidR="009F0150" w:rsidRPr="001953E8" w:rsidTr="007A2D69">
        <w:trPr>
          <w:trHeight w:val="1097"/>
        </w:trPr>
        <w:tc>
          <w:tcPr>
            <w:tcW w:w="2388" w:type="dxa"/>
            <w:gridSpan w:val="3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 </w:t>
            </w:r>
            <w:r w:rsidRPr="001953E8">
              <w:rPr>
                <w:b/>
                <w:bCs/>
                <w:lang w:eastAsia="ru-RU"/>
              </w:rPr>
              <w:t xml:space="preserve"> Введение.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Содержание учебного материала 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6C7010" w:rsidRPr="001953E8" w:rsidRDefault="006C7010" w:rsidP="006C701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</w:tr>
      <w:tr w:rsidR="009F0150" w:rsidRPr="001953E8" w:rsidTr="007A2D69">
        <w:trPr>
          <w:trHeight w:val="867"/>
        </w:trPr>
        <w:tc>
          <w:tcPr>
            <w:tcW w:w="2388" w:type="dxa"/>
            <w:gridSpan w:val="3"/>
            <w:vMerge w:val="restart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1953E8">
              <w:rPr>
                <w:b/>
                <w:bCs/>
              </w:rPr>
              <w:t>Раздел 1.  История развития Астрономии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о Вселенной древних ученых.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место и значение древней астрономии в эволюции</w:t>
            </w:r>
            <w:r w:rsidR="009B5C34" w:rsidRPr="001953E8">
              <w:t xml:space="preserve"> </w:t>
            </w:r>
            <w:r w:rsidRPr="001953E8">
              <w:t xml:space="preserve">взглядов на Вселенную 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Использовать карту звездного неба для нахождения координат</w:t>
            </w:r>
            <w:r w:rsidR="009B5C34" w:rsidRPr="001953E8">
              <w:t xml:space="preserve"> </w:t>
            </w:r>
            <w:r w:rsidRPr="001953E8">
              <w:t>светила.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Приводить примеры практического использования карты звездного неба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историей создания различных календарей.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роль и значение летоисчисления для жизни и деятельности человека.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использования календарей при освоении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инструментами оптической (наблюдательной)</w:t>
            </w:r>
            <w:r w:rsidR="009B5C34" w:rsidRPr="001953E8">
              <w:t xml:space="preserve"> </w:t>
            </w:r>
            <w:r w:rsidRPr="001953E8">
              <w:t>астрономии.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роль наблюдательной астрономии в эволюции</w:t>
            </w:r>
            <w:r w:rsidR="009B5C34" w:rsidRPr="001953E8">
              <w:t xml:space="preserve"> </w:t>
            </w:r>
            <w:r w:rsidRPr="001953E8">
              <w:t>взглядов на Вселенную.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взаимосвязь развития цивилизации и инструментов</w:t>
            </w:r>
            <w:r w:rsidR="009B5C34" w:rsidRPr="001953E8">
              <w:t xml:space="preserve"> </w:t>
            </w:r>
            <w:r w:rsidRPr="001953E8">
              <w:t>наблюдения.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наблюдений при освоении профессий и</w:t>
            </w:r>
            <w:r w:rsidR="009B5C34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проблемами освоения дальнего космоса.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значение освоения дальнего космоса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 и экономического развития России.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освоении дальнего космоса для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3</w:t>
            </w:r>
          </w:p>
        </w:tc>
      </w:tr>
      <w:tr w:rsidR="009F0150" w:rsidRPr="001953E8" w:rsidTr="006C7010">
        <w:trPr>
          <w:trHeight w:val="557"/>
        </w:trPr>
        <w:tc>
          <w:tcPr>
            <w:tcW w:w="2388" w:type="dxa"/>
            <w:gridSpan w:val="3"/>
            <w:vMerge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Демонстрации</w:t>
            </w:r>
          </w:p>
          <w:p w:rsidR="009F0150" w:rsidRPr="001953E8" w:rsidRDefault="009F0150" w:rsidP="006C7010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CE2887" w:rsidTr="006C7010">
        <w:trPr>
          <w:trHeight w:val="1116"/>
        </w:trPr>
        <w:tc>
          <w:tcPr>
            <w:tcW w:w="2388" w:type="dxa"/>
            <w:gridSpan w:val="3"/>
            <w:tcBorders>
              <w:top w:val="nil"/>
            </w:tcBorders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7A2D69">
            <w:pPr>
              <w:pStyle w:val="16"/>
              <w:numPr>
                <w:ilvl w:val="2"/>
                <w:numId w:val="24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 помощью картографического сервиса (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9F0150" w:rsidRPr="001953E8" w:rsidRDefault="00964EA6" w:rsidP="006C7010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b/>
                <w:bCs/>
                <w:lang w:val="en-US"/>
              </w:rPr>
            </w:pPr>
            <w:hyperlink r:id="rId8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ru/tag/kosmos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  <w:r w:rsidRPr="001953E8">
              <w:t xml:space="preserve">Раздел 2. </w:t>
            </w:r>
            <w:r w:rsidRPr="001953E8">
              <w:rPr>
                <w:lang w:eastAsia="ru-RU"/>
              </w:rPr>
              <w:t xml:space="preserve"> </w:t>
            </w:r>
            <w:r w:rsidRPr="001953E8">
              <w:t xml:space="preserve">  Устройство </w:t>
            </w:r>
            <w:r w:rsidRPr="001953E8">
              <w:lastRenderedPageBreak/>
              <w:t>Солнечной системы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ник Земли,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солнечные и лунные затмения). Природа Луны (физические условия на Луне, поверхность Луны, лунные породы).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различными теориями происхождения Солнечной системы.</w:t>
            </w:r>
          </w:p>
          <w:p w:rsidR="009B5C34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  <w:r w:rsidR="009B5C34"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конфигурации планет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системой Земля — Луна (двойная планета).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исследований Луны космическими аппаратами.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пилотируемых космических экспедиций</w:t>
            </w:r>
            <w:r w:rsidR="009B5C34" w:rsidRPr="001953E8">
              <w:t xml:space="preserve"> </w:t>
            </w:r>
            <w:r w:rsidRPr="001953E8">
              <w:t>на Луну.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системе Земля — Луна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природе Луны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lastRenderedPageBreak/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 земной группы.Определить значение знаний о планетах земной группы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планетами-гигантами.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освоения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малыми телами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общими сведениями о Солнце.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освоения профессий</w:t>
            </w:r>
            <w:r w:rsidR="009B5C34" w:rsidRPr="001953E8">
              <w:t xml:space="preserve"> </w:t>
            </w:r>
            <w:r w:rsidRPr="001953E8">
              <w:t>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взаимосвязь существования жизни на Земле и Солнца.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существования жизни на Земле.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изучения Солнца как источника</w:t>
            </w:r>
            <w:r w:rsidR="009B5C34" w:rsidRPr="001953E8">
              <w:t xml:space="preserve"> </w:t>
            </w:r>
            <w:r w:rsidRPr="001953E8">
              <w:t>жизни на Земле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законы Кеплера.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изучения небесных</w:t>
            </w:r>
            <w:r w:rsidR="009B5C34" w:rsidRPr="001953E8">
              <w:t xml:space="preserve"> </w:t>
            </w:r>
            <w:r w:rsidRPr="001953E8">
              <w:t>тел и Вселенной.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открытия новых пла</w:t>
            </w:r>
            <w:r w:rsidR="009B5C34" w:rsidRPr="001953E8">
              <w:t>н</w:t>
            </w:r>
            <w:r w:rsidRPr="001953E8">
              <w:t>ет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исследованиями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межпланетных экспедиций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межпланетных экспедициях для освоения профессий и специальностей среднего</w:t>
            </w:r>
            <w:r w:rsidR="009B5C34" w:rsidRPr="001953E8">
              <w:t xml:space="preserve"> </w:t>
            </w:r>
            <w:r w:rsidRPr="001953E8">
              <w:t>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20</w:t>
            </w:r>
          </w:p>
        </w:tc>
      </w:tr>
      <w:tr w:rsidR="009F0150" w:rsidRPr="00CE2887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firstLine="28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9" w:history="1"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youtube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com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watch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?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=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eT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DtP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</w:hyperlink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9F0150" w:rsidRPr="001953E8" w:rsidRDefault="00964EA6" w:rsidP="006C701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b/>
                <w:bCs/>
                <w:lang w:val="en-US"/>
              </w:rPr>
            </w:pPr>
            <w:hyperlink r:id="rId10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9F0150" w:rsidRPr="001953E8" w:rsidRDefault="009F0150" w:rsidP="006C701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Раздел 3. 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Строение и эволюция Вселенной 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происхождении планет).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методы определения расстояний до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изучения Вселенной.</w:t>
            </w:r>
          </w:p>
          <w:p w:rsidR="009F0150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физической природе звезд длячеловека.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физической природе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видами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особенности спектральных классов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со звездными системами и экзопланетами.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>звездных системах и экзопланетах 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этих знаний для освоения профессий и</w:t>
            </w:r>
            <w:r w:rsidR="00CE3283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и научными изысканиями о</w:t>
            </w:r>
            <w:r w:rsidR="00CE3283" w:rsidRPr="001953E8">
              <w:t xml:space="preserve"> </w:t>
            </w:r>
            <w:r w:rsidRPr="001953E8">
              <w:t>нашей Галактике, с понятием «галактический год».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нашей Галактике</w:t>
            </w:r>
            <w:r w:rsidR="00CE3283" w:rsidRPr="001953E8">
              <w:t xml:space="preserve"> </w:t>
            </w:r>
            <w:r w:rsidRPr="001953E8">
              <w:t>для жизни и деятельности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галактиками и их особенностями.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других галактиках для развития</w:t>
            </w:r>
            <w:r w:rsidR="00CE3283" w:rsidRPr="001953E8">
              <w:t xml:space="preserve"> </w:t>
            </w:r>
            <w:r w:rsidRPr="001953E8">
              <w:t>науки 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и учениями о происхождении галактик.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 xml:space="preserve">происхождении галактик для </w:t>
            </w:r>
            <w:r w:rsidRPr="001953E8">
              <w:lastRenderedPageBreak/>
              <w:t>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эволюцией галактик и звезд.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эволюции галактик и звезд для</w:t>
            </w:r>
            <w:r w:rsidR="00CE3283" w:rsidRPr="001953E8">
              <w:t xml:space="preserve"> </w:t>
            </w:r>
            <w:r w:rsidRPr="001953E8">
              <w:t>человека. Определить значение современных знаний об эволюции галактик и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  <w:r w:rsidRPr="001953E8">
              <w:t>Вселенной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CE3283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Вселенной для освоения профессий и специальностей среднего</w:t>
            </w:r>
          </w:p>
          <w:p w:rsidR="005772BA" w:rsidRPr="001953E8" w:rsidRDefault="005772BA" w:rsidP="005772BA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достижениями современной астрономической</w:t>
            </w:r>
            <w:r w:rsidR="00CE3283" w:rsidRPr="001953E8">
              <w:t xml:space="preserve"> </w:t>
            </w:r>
            <w:r w:rsidRPr="001953E8">
              <w:t>науки.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</w:t>
            </w:r>
            <w:r w:rsidR="00CE3283" w:rsidRPr="001953E8">
              <w:t xml:space="preserve"> </w:t>
            </w:r>
            <w:r w:rsidRPr="001953E8">
              <w:t>для человека.</w:t>
            </w:r>
          </w:p>
          <w:p w:rsidR="005772BA" w:rsidRPr="001953E8" w:rsidRDefault="005772BA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10</w:t>
            </w: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5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953E8">
              <w:rPr>
                <w:b/>
              </w:rPr>
              <w:t>36</w:t>
            </w:r>
          </w:p>
        </w:tc>
      </w:tr>
      <w:tr w:rsidR="009F0150" w:rsidRPr="00CE2887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ind w:firstLine="30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Обзорная экскурсия по интерактивному музею «Лунариум».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1953E8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F0150" w:rsidRPr="001953E8" w:rsidRDefault="00964EA6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9F0150" w:rsidRPr="001953E8" w:rsidRDefault="00964EA6" w:rsidP="007A2D69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Примерные темы рефератов (докладов), индивидуальных проектов:</w:t>
            </w:r>
          </w:p>
          <w:p w:rsidR="009F0150" w:rsidRPr="001953E8" w:rsidRDefault="009F0150" w:rsidP="007A2D69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Парниковый эффект: польза или вред?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lastRenderedPageBreak/>
              <w:t>История открытия и изучения черных дыр.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9F0150" w:rsidRPr="001953E8" w:rsidRDefault="009F0150" w:rsidP="007A2D69"/>
        </w:tc>
      </w:tr>
    </w:tbl>
    <w:p w:rsidR="00ED4E61" w:rsidRPr="001953E8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1953E8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1953E8">
        <w:rPr>
          <w:b/>
          <w:bCs/>
          <w:caps/>
        </w:rPr>
        <w:lastRenderedPageBreak/>
        <w:t>условия реализации  учебной дисциплины</w:t>
      </w:r>
    </w:p>
    <w:p w:rsidR="00ED4E61" w:rsidRPr="001953E8" w:rsidRDefault="00ED4E61" w:rsidP="00BF4292"/>
    <w:p w:rsidR="00ED4E61" w:rsidRPr="001953E8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1953E8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9F0150" w:rsidRPr="001953E8" w:rsidRDefault="005772BA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Для освоения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программы учебной дисциплины «Астрономия»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лицее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>исполь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зуется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учебный кабинет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физики,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астрономии,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Помещен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ие кабинета должно удовлетворяет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мебелью и сред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ствами обучения, достаточными для выполнения требований к уровню подготовки обучающихс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кабинете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имеется 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состав учебно-методического и материально-т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ехнического обеспечения програм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мы учебной дисциплины «Астрономия» входят: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многофункциональный комплекс преподавателя;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наглядные пособия 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средства информационно-коммуникационных технологий;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библиотечный фонд входят учебники,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softHyphen/>
        <w:t>ниях современной астрономической науки.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процессе освоения программы учебной дисциплины «Астрономия» студенты име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лицее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возможность доступа к элект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ронным учебным материалам, имею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щимся в свободном доступе в системе Интернет (электронные книги, практикумы, тесты и др.).</w:t>
      </w: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  <w:bookmarkStart w:id="7" w:name="bookmark21"/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 w:rsidRPr="001953E8">
        <w:rPr>
          <w:rStyle w:val="23"/>
          <w:rFonts w:ascii="Times New Roman" w:hAnsi="Times New Roman" w:cs="Times New Roman"/>
          <w:b/>
          <w:sz w:val="24"/>
          <w:szCs w:val="24"/>
        </w:rPr>
        <w:t>РЕКОМЕНДУЕМАЯ ЛИТЕРАТУРА</w:t>
      </w:r>
      <w:bookmarkStart w:id="8" w:name="bookmark22"/>
      <w:bookmarkEnd w:id="7"/>
    </w:p>
    <w:p w:rsidR="009F0150" w:rsidRPr="001953E8" w:rsidRDefault="009F0150" w:rsidP="009F0150">
      <w:pPr>
        <w:keepNext/>
        <w:keepLines/>
        <w:ind w:right="140"/>
        <w:jc w:val="both"/>
      </w:pPr>
    </w:p>
    <w:p w:rsidR="009F0150" w:rsidRPr="001953E8" w:rsidRDefault="009F0150" w:rsidP="009F0150">
      <w:pPr>
        <w:keepNext/>
        <w:keepLines/>
        <w:ind w:right="140"/>
        <w:jc w:val="both"/>
      </w:pPr>
      <w:r w:rsidRPr="001953E8">
        <w:t xml:space="preserve">Для студентов </w:t>
      </w:r>
    </w:p>
    <w:p w:rsidR="009F0150" w:rsidRPr="001953E8" w:rsidRDefault="009F0150" w:rsidP="009F0150">
      <w:pPr>
        <w:keepNext/>
        <w:keepLines/>
        <w:ind w:right="140"/>
        <w:jc w:val="both"/>
        <w:rPr>
          <w:b/>
          <w:i/>
        </w:rPr>
      </w:pPr>
      <w:r w:rsidRPr="001953E8">
        <w:rPr>
          <w:rStyle w:val="313pt"/>
          <w:rFonts w:ascii="Times New Roman" w:hAnsi="Times New Roman" w:cs="Times New Roman"/>
          <w:b/>
          <w:i w:val="0"/>
          <w:sz w:val="24"/>
          <w:szCs w:val="24"/>
        </w:rPr>
        <w:t>Учебники</w:t>
      </w:r>
      <w:bookmarkEnd w:id="8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Воронцов-Вельяминов Б.А</w:t>
      </w:r>
      <w:r w:rsidRPr="001953E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Левитан Е.П.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класс. : учебник для общеоб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разоват. организаций / Е. П. Левитан.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Просвещение,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>дательский центр «Академия»,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Чаругин В.М.</w:t>
      </w:r>
      <w:r w:rsidRPr="001953E8">
        <w:rPr>
          <w:rStyle w:val="121"/>
          <w:rFonts w:ascii="Times New Roman" w:hAnsi="Times New Roman" w:cs="Times New Roman"/>
          <w:i/>
          <w:sz w:val="24"/>
          <w:szCs w:val="24"/>
        </w:rPr>
        <w:t xml:space="preserve">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Астрономия. Учебник для 10—11 классов / В.М.Чаругин. — М. : Просвещение, 2018.</w:t>
      </w:r>
    </w:p>
    <w:p w:rsidR="009F0150" w:rsidRPr="001953E8" w:rsidRDefault="009F0150" w:rsidP="009F0150">
      <w:pPr>
        <w:ind w:right="20"/>
        <w:jc w:val="both"/>
        <w:rPr>
          <w:b/>
          <w:i/>
        </w:rPr>
      </w:pPr>
      <w:r w:rsidRPr="001953E8">
        <w:rPr>
          <w:rStyle w:val="4"/>
          <w:rFonts w:ascii="Times New Roman" w:hAnsi="Times New Roman" w:cs="Times New Roman"/>
          <w:b/>
          <w:i w:val="0"/>
          <w:sz w:val="24"/>
          <w:szCs w:val="24"/>
        </w:rPr>
        <w:t>Учебные и справочные пособия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Куликовский П.Г.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Справочник любителя астрономии / П. Г.Куликовский.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Либроком, 2013.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bookmark23"/>
      <w:r w:rsidRPr="001953E8">
        <w:rPr>
          <w:rFonts w:ascii="Times New Roman" w:hAnsi="Times New Roman" w:cs="Times New Roman"/>
          <w:b/>
          <w:sz w:val="24"/>
          <w:szCs w:val="24"/>
        </w:rPr>
        <w:t>Для внеаудиторной самостоятельной работы</w:t>
      </w:r>
      <w:bookmarkEnd w:id="9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«Астрономия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это здорово!» </w:t>
      </w:r>
      <w:hyperlink r:id="rId13" w:history="1">
        <w:r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http://menobr.ru/files/astronom2.pptx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</w:t>
        </w:r>
      </w:hyperlink>
      <w:r w:rsidR="009F0150" w:rsidRPr="001953E8">
        <w:rPr>
          <w:rStyle w:val="121"/>
          <w:rFonts w:ascii="Times New Roman" w:hAnsi="Times New Roman" w:cs="Times New Roman"/>
          <w:sz w:val="24"/>
          <w:szCs w:val="24"/>
          <w:lang w:val="en-US"/>
        </w:rPr>
        <w:t>. ru/files/blank. pdf.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menobr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pptx</w:t>
        </w:r>
      </w:hyperlink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1953E8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firo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</w:t>
        </w:r>
      </w:hyperlink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1953E8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9F0150" w:rsidRPr="001953E8" w:rsidRDefault="009F0150" w:rsidP="009F0150">
      <w:pPr>
        <w:ind w:left="3360"/>
        <w:jc w:val="both"/>
        <w:rPr>
          <w:sz w:val="22"/>
          <w:szCs w:val="22"/>
        </w:rPr>
      </w:pPr>
      <w:bookmarkStart w:id="11" w:name="bookmark25"/>
      <w:r w:rsidRPr="001953E8">
        <w:rPr>
          <w:rStyle w:val="17"/>
          <w:sz w:val="22"/>
          <w:szCs w:val="22"/>
        </w:rPr>
        <w:t>Интернет-ресурсы</w:t>
      </w:r>
      <w:bookmarkEnd w:id="11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1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1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college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astronomy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course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content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1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izmiran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TKNGOhR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3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YmE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4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YLArZb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4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9790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_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--80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aqldeblhj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ai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2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krugosvet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Энциклопедия «Космонавтика». [Электронный ресурс] — 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29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websib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0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1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class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fizika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2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astronomlevitan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plakaty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3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earth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and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universe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html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catalog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prosv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item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/28633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planetarium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moscow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auastro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2/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levitan</w:t>
        </w:r>
      </w:hyperlink>
    </w:p>
    <w:p w:rsidR="009F0150" w:rsidRPr="001953E8" w:rsidRDefault="00964EA6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gomulina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orc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64EA6" w:rsidP="009F0150">
      <w:pPr>
        <w:jc w:val="both"/>
      </w:pPr>
      <w:hyperlink r:id="rId38" w:history="1"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ru</w:t>
        </w:r>
      </w:hyperlink>
    </w:p>
    <w:p w:rsidR="00A93781" w:rsidRPr="001953E8" w:rsidRDefault="00A93781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A93781" w:rsidRPr="001953E8" w:rsidRDefault="00A93781" w:rsidP="00385F88"/>
    <w:p w:rsidR="00A93781" w:rsidRPr="001953E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>практические работы; тестирова</w:t>
            </w:r>
            <w:r w:rsidR="00A93781" w:rsidRPr="00672E37">
              <w:t>ние; ИКТ;</w:t>
            </w:r>
            <w:r w:rsidRPr="00672E37">
              <w:t xml:space="preserve">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</w:t>
            </w:r>
            <w:r>
              <w:lastRenderedPageBreak/>
              <w:t>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lastRenderedPageBreak/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</w:t>
            </w:r>
            <w:r w:rsidRPr="00672E37">
              <w:lastRenderedPageBreak/>
              <w:t xml:space="preserve">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672E37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 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>
              <w:lastRenderedPageBreak/>
              <w:t xml:space="preserve">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</w:t>
            </w:r>
            <w:r w:rsidRPr="00672E37">
              <w:lastRenderedPageBreak/>
              <w:t xml:space="preserve">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</w:t>
            </w:r>
            <w:r>
              <w:lastRenderedPageBreak/>
              <w:t xml:space="preserve">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</w:t>
            </w:r>
            <w:r>
              <w:lastRenderedPageBreak/>
              <w:t xml:space="preserve">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lastRenderedPageBreak/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900" w:rsidRDefault="00D33900" w:rsidP="00A709E1">
      <w:r>
        <w:separator/>
      </w:r>
    </w:p>
  </w:endnote>
  <w:endnote w:type="continuationSeparator" w:id="1">
    <w:p w:rsidR="00D33900" w:rsidRDefault="00D33900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900" w:rsidRDefault="00D33900" w:rsidP="00A709E1">
      <w:r>
        <w:separator/>
      </w:r>
    </w:p>
  </w:footnote>
  <w:footnote w:type="continuationSeparator" w:id="1">
    <w:p w:rsidR="00D33900" w:rsidRDefault="00D33900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887" w:rsidRDefault="00964EA6">
    <w:pPr>
      <w:pStyle w:val="ac"/>
      <w:jc w:val="right"/>
    </w:pPr>
    <w:fldSimple w:instr=" PAGE   \* MERGEFORMAT ">
      <w:r w:rsidR="00C958AE">
        <w:rPr>
          <w:noProof/>
        </w:rPr>
        <w:t>24</w:t>
      </w:r>
    </w:fldSimple>
  </w:p>
  <w:p w:rsidR="00CE2887" w:rsidRDefault="00CE288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3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5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F02384"/>
    <w:multiLevelType w:val="hybridMultilevel"/>
    <w:tmpl w:val="FB44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4"/>
  </w:num>
  <w:num w:numId="15">
    <w:abstractNumId w:val="23"/>
  </w:num>
  <w:num w:numId="16">
    <w:abstractNumId w:val="18"/>
  </w:num>
  <w:num w:numId="17">
    <w:abstractNumId w:val="21"/>
  </w:num>
  <w:num w:numId="18">
    <w:abstractNumId w:val="28"/>
  </w:num>
  <w:num w:numId="19">
    <w:abstractNumId w:val="1"/>
  </w:num>
  <w:num w:numId="20">
    <w:abstractNumId w:val="2"/>
  </w:num>
  <w:num w:numId="21">
    <w:abstractNumId w:val="22"/>
  </w:num>
  <w:num w:numId="22">
    <w:abstractNumId w:val="27"/>
  </w:num>
  <w:num w:numId="23">
    <w:abstractNumId w:val="25"/>
  </w:num>
  <w:num w:numId="24">
    <w:abstractNumId w:val="17"/>
  </w:num>
  <w:num w:numId="25">
    <w:abstractNumId w:val="19"/>
  </w:num>
  <w:num w:numId="26">
    <w:abstractNumId w:val="14"/>
  </w:num>
  <w:num w:numId="27">
    <w:abstractNumId w:val="29"/>
  </w:num>
  <w:num w:numId="28">
    <w:abstractNumId w:val="16"/>
  </w:num>
  <w:num w:numId="29">
    <w:abstractNumId w:val="2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6E72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330E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53E8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2612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2655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35E1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048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94627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2D90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35B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A50"/>
    <w:rsid w:val="00502DF1"/>
    <w:rsid w:val="00504AB0"/>
    <w:rsid w:val="00504C6F"/>
    <w:rsid w:val="00504DCC"/>
    <w:rsid w:val="00505C43"/>
    <w:rsid w:val="0051366C"/>
    <w:rsid w:val="005149C5"/>
    <w:rsid w:val="00514A02"/>
    <w:rsid w:val="0051553C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772BA"/>
    <w:rsid w:val="00582033"/>
    <w:rsid w:val="00582323"/>
    <w:rsid w:val="00582891"/>
    <w:rsid w:val="00582B6D"/>
    <w:rsid w:val="00583BF4"/>
    <w:rsid w:val="00584DE3"/>
    <w:rsid w:val="00586902"/>
    <w:rsid w:val="0059090F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03AB"/>
    <w:rsid w:val="00601892"/>
    <w:rsid w:val="00603BDA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2E37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C6664"/>
    <w:rsid w:val="006C7010"/>
    <w:rsid w:val="006D1127"/>
    <w:rsid w:val="006D1D1C"/>
    <w:rsid w:val="006D3F90"/>
    <w:rsid w:val="006D6013"/>
    <w:rsid w:val="006D7261"/>
    <w:rsid w:val="006E63BE"/>
    <w:rsid w:val="006F01F9"/>
    <w:rsid w:val="006F22CF"/>
    <w:rsid w:val="006F2569"/>
    <w:rsid w:val="006F3854"/>
    <w:rsid w:val="006F45F0"/>
    <w:rsid w:val="00701631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26C9"/>
    <w:rsid w:val="00745E65"/>
    <w:rsid w:val="00747C30"/>
    <w:rsid w:val="00750938"/>
    <w:rsid w:val="007554F0"/>
    <w:rsid w:val="00755FA8"/>
    <w:rsid w:val="0076390E"/>
    <w:rsid w:val="00763E01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2D69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22E5"/>
    <w:rsid w:val="007E506E"/>
    <w:rsid w:val="007F03B4"/>
    <w:rsid w:val="007F1F90"/>
    <w:rsid w:val="007F2B37"/>
    <w:rsid w:val="007F47A2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4C17"/>
    <w:rsid w:val="0088718C"/>
    <w:rsid w:val="0089036A"/>
    <w:rsid w:val="008906FA"/>
    <w:rsid w:val="00892C58"/>
    <w:rsid w:val="008938AA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421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4EA6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B5C34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0150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11F"/>
    <w:rsid w:val="00A605F4"/>
    <w:rsid w:val="00A60BE6"/>
    <w:rsid w:val="00A709E1"/>
    <w:rsid w:val="00A72898"/>
    <w:rsid w:val="00A73A20"/>
    <w:rsid w:val="00A76955"/>
    <w:rsid w:val="00A8024F"/>
    <w:rsid w:val="00A80D3D"/>
    <w:rsid w:val="00A80E8E"/>
    <w:rsid w:val="00A81471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5350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17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1CF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58AE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B6DC2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2887"/>
    <w:rsid w:val="00CE3283"/>
    <w:rsid w:val="00CE6280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900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462B"/>
    <w:rsid w:val="00D7501C"/>
    <w:rsid w:val="00D757E9"/>
    <w:rsid w:val="00D75DB8"/>
    <w:rsid w:val="00D8024A"/>
    <w:rsid w:val="00D82A9C"/>
    <w:rsid w:val="00D84B67"/>
    <w:rsid w:val="00D852D3"/>
    <w:rsid w:val="00D87800"/>
    <w:rsid w:val="00D87C0C"/>
    <w:rsid w:val="00D920D2"/>
    <w:rsid w:val="00D92E0F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298E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2853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3AF4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341"/>
    <w:rsid w:val="00F106F4"/>
    <w:rsid w:val="00F10976"/>
    <w:rsid w:val="00F12838"/>
    <w:rsid w:val="00F131F6"/>
    <w:rsid w:val="00F13461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36034"/>
    <w:rsid w:val="00F411B4"/>
    <w:rsid w:val="00F429CA"/>
    <w:rsid w:val="00F42DC6"/>
    <w:rsid w:val="00F430CD"/>
    <w:rsid w:val="00F46609"/>
    <w:rsid w:val="00F4707F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67CA6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9F0150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9F0150"/>
  </w:style>
  <w:style w:type="character" w:customStyle="1" w:styleId="110">
    <w:name w:val="Основной текст (11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9F0150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9F0150"/>
    <w:rPr>
      <w:color w:val="0066CC"/>
      <w:u w:val="single"/>
    </w:rPr>
  </w:style>
  <w:style w:type="character" w:customStyle="1" w:styleId="120">
    <w:name w:val="Основной текст (12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9F015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9F0150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9F0150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9F0150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" TargetMode="External"/><Relationship Id="rId13" Type="http://schemas.openxmlformats.org/officeDocument/2006/relationships/hyperlink" Target="http://menobr.ru/files/astronom2.pptx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zmiran.ru" TargetMode="External"/><Relationship Id="rId34" Type="http://schemas.openxmlformats.org/officeDocument/2006/relationships/hyperlink" Target="http://catalog.prosv.ru/item/28633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" TargetMode="External"/><Relationship Id="rId17" Type="http://schemas.openxmlformats.org/officeDocument/2006/relationships/hyperlink" Target="file:///G:/" TargetMode="External"/><Relationship Id="rId25" Type="http://schemas.openxmlformats.org/officeDocument/2006/relationships/hyperlink" Target="https://www.youtube.com/watch?v=Eaw9790w_c0" TargetMode="External"/><Relationship Id="rId33" Type="http://schemas.openxmlformats.org/officeDocument/2006/relationships/hyperlink" Target="http://earth-and-universe.narod.ru/index.html" TargetMode="External"/><Relationship Id="rId38" Type="http://schemas.openxmlformats.org/officeDocument/2006/relationships/hyperlink" Target="http://www.myastronom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astro.websi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s://www.youtube" TargetMode="External"/><Relationship Id="rId32" Type="http://schemas.openxmlformats.org/officeDocument/2006/relationships/hyperlink" Target="https://sites.google.com/site/astronomlevitan/plakaty" TargetMode="External"/><Relationship Id="rId37" Type="http://schemas.openxmlformats.org/officeDocument/2006/relationships/hyperlink" Target="http://www.gomulina.orc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1.pptx" TargetMode="External"/><Relationship Id="rId23" Type="http://schemas.openxmlformats.org/officeDocument/2006/relationships/hyperlink" Target="https://www.youtube.com/watch?v=YmE4YLArZb0" TargetMode="External"/><Relationship Id="rId28" Type="http://schemas.openxmlformats.org/officeDocument/2006/relationships/hyperlink" Target="http://www.krugosvet.ru" TargetMode="External"/><Relationship Id="rId36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://www.college.ru/astronomy/course/content/index.htm" TargetMode="External"/><Relationship Id="rId31" Type="http://schemas.openxmlformats.org/officeDocument/2006/relationships/hyperlink" Target="http://class-fizika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8eT2DtP1I" TargetMode="External"/><Relationship Id="rId14" Type="http://schemas.openxmlformats.org/officeDocument/2006/relationships/hyperlink" Target="http://menobr" TargetMode="External"/><Relationship Id="rId22" Type="http://schemas.openxmlformats.org/officeDocument/2006/relationships/hyperlink" Target="https://www.youtube.com/watch?v=TKNGOhR3" TargetMode="External"/><Relationship Id="rId27" Type="http://schemas.openxmlformats.org/officeDocument/2006/relationships/hyperlink" Target="http://xn--80aqldeblhj0l.xn--p1ai/" TargetMode="External"/><Relationship Id="rId30" Type="http://schemas.openxmlformats.org/officeDocument/2006/relationships/hyperlink" Target="http://www.myastronomy.ru" TargetMode="External"/><Relationship Id="rId35" Type="http://schemas.openxmlformats.org/officeDocument/2006/relationships/hyperlink" Target="http://www.planetarium-moscow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5949</Words>
  <Characters>33910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39780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Женя</cp:lastModifiedBy>
  <cp:revision>60</cp:revision>
  <cp:lastPrinted>2017-03-02T10:34:00Z</cp:lastPrinted>
  <dcterms:created xsi:type="dcterms:W3CDTF">2017-05-11T19:20:00Z</dcterms:created>
  <dcterms:modified xsi:type="dcterms:W3CDTF">2019-09-15T14:12:00Z</dcterms:modified>
</cp:coreProperties>
</file>